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8CB7DF" w14:textId="77777777" w:rsidR="00582F5A" w:rsidRPr="00C6442B" w:rsidRDefault="00582F5A" w:rsidP="00C6442B">
      <w:pPr>
        <w:pStyle w:val="HTML-oblikovano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3769BBC" w14:textId="77777777" w:rsidR="00582F5A" w:rsidRPr="00C6442B" w:rsidRDefault="00582F5A" w:rsidP="00C6442B">
      <w:pPr>
        <w:pStyle w:val="HTML-oblikovano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6442B">
        <w:rPr>
          <w:rFonts w:asciiTheme="minorHAnsi" w:hAnsiTheme="minorHAnsi" w:cstheme="minorHAnsi"/>
          <w:b/>
          <w:sz w:val="24"/>
          <w:szCs w:val="24"/>
        </w:rPr>
        <w:t>PODATKI O PONUDNIKU</w:t>
      </w:r>
    </w:p>
    <w:p w14:paraId="08415E35" w14:textId="77777777" w:rsidR="00582F5A" w:rsidRPr="00C6442B" w:rsidRDefault="00582F5A" w:rsidP="00C6442B">
      <w:pPr>
        <w:pStyle w:val="HTML-oblikovano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4EC7C1BD" w14:textId="1C1E3255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V zvezi z javnim naročilom z naročnikovo oznako </w:t>
      </w:r>
      <w:r w:rsidR="006C27BE" w:rsidRPr="006C27BE">
        <w:rPr>
          <w:rFonts w:asciiTheme="minorHAnsi" w:hAnsiTheme="minorHAnsi" w:cstheme="minorHAnsi"/>
          <w:sz w:val="24"/>
          <w:szCs w:val="24"/>
          <w:lang w:val="sl-SI"/>
        </w:rPr>
        <w:t>SDT-Tu-19-3/</w:t>
      </w:r>
      <w:r w:rsidR="00C34A7C">
        <w:rPr>
          <w:rFonts w:asciiTheme="minorHAnsi" w:hAnsiTheme="minorHAnsi" w:cstheme="minorHAnsi"/>
          <w:sz w:val="24"/>
          <w:szCs w:val="24"/>
          <w:lang w:val="sl-SI"/>
        </w:rPr>
        <w:t>1</w:t>
      </w:r>
      <w:r w:rsidR="006C27BE" w:rsidRPr="006C27BE">
        <w:rPr>
          <w:rFonts w:asciiTheme="minorHAnsi" w:hAnsiTheme="minorHAnsi" w:cstheme="minorHAnsi"/>
          <w:sz w:val="24"/>
          <w:szCs w:val="24"/>
          <w:lang w:val="sl-SI"/>
        </w:rPr>
        <w:t>/202</w:t>
      </w:r>
      <w:r w:rsidR="00C34A7C">
        <w:rPr>
          <w:rFonts w:asciiTheme="minorHAnsi" w:hAnsiTheme="minorHAnsi" w:cstheme="minorHAnsi"/>
          <w:sz w:val="24"/>
          <w:szCs w:val="24"/>
          <w:lang w:val="sl-SI"/>
        </w:rPr>
        <w:t>4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>, katerega predmet je</w:t>
      </w:r>
      <w:r w:rsidRPr="00C6442B">
        <w:rPr>
          <w:rFonts w:asciiTheme="minorHAnsi" w:hAnsiTheme="minorHAnsi" w:cstheme="minorHAnsi"/>
          <w:b/>
          <w:bCs/>
          <w:sz w:val="24"/>
          <w:szCs w:val="24"/>
          <w:lang w:val="sl-SI" w:eastAsia="en-US"/>
        </w:rPr>
        <w:t xml:space="preserve"> </w:t>
      </w:r>
      <w:bookmarkStart w:id="0" w:name="_Hlk114480666"/>
      <w:r w:rsidR="008A51BF" w:rsidRPr="00A51262">
        <w:rPr>
          <w:rFonts w:asciiTheme="minorHAnsi" w:hAnsiTheme="minorHAnsi" w:cstheme="minorHAnsi"/>
          <w:sz w:val="24"/>
          <w:szCs w:val="24"/>
          <w:lang w:val="sl-SI" w:eastAsia="en-US"/>
        </w:rPr>
        <w:t>»</w:t>
      </w:r>
      <w:bookmarkEnd w:id="0"/>
      <w:r w:rsidR="00FD56E3" w:rsidRPr="00FD56E3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Storitve fizičnega in tehničnega varovanja poslovnih prostorov naročnika</w:t>
      </w:r>
      <w:r w:rsidR="00D93D0A" w:rsidRPr="00D93D0A">
        <w:rPr>
          <w:rFonts w:asciiTheme="minorHAnsi" w:hAnsiTheme="minorHAnsi" w:cstheme="minorHAnsi"/>
          <w:sz w:val="24"/>
          <w:szCs w:val="24"/>
          <w:lang w:val="sl-SI" w:eastAsia="en-US"/>
        </w:rPr>
        <w:t>«</w:t>
      </w:r>
      <w:r w:rsidRPr="00A51262">
        <w:rPr>
          <w:rFonts w:asciiTheme="minorHAnsi" w:hAnsiTheme="minorHAnsi" w:cstheme="minorHAnsi"/>
          <w:sz w:val="24"/>
          <w:szCs w:val="24"/>
          <w:lang w:val="sl-SI"/>
        </w:rPr>
        <w:t>,</w:t>
      </w:r>
      <w:r w:rsidRPr="00C6442B">
        <w:rPr>
          <w:rFonts w:asciiTheme="minorHAnsi" w:hAnsiTheme="minorHAnsi" w:cstheme="minorHAnsi"/>
          <w:b/>
          <w:bCs/>
          <w:sz w:val="24"/>
          <w:szCs w:val="24"/>
          <w:lang w:val="sl-SI"/>
        </w:rPr>
        <w:t xml:space="preserve"> 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>navajamo podatke o ponudniku, kot sledi:</w:t>
      </w:r>
    </w:p>
    <w:p w14:paraId="6060491F" w14:textId="77777777" w:rsidR="00582F5A" w:rsidRPr="00C6442B" w:rsidRDefault="00582F5A" w:rsidP="00C6442B">
      <w:pPr>
        <w:pStyle w:val="HTML-oblikovano"/>
        <w:spacing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582F5A" w:rsidRPr="00C6442B" w14:paraId="757D1A15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68E225D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Ponudnik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6D1B0EC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</w:tr>
      <w:tr w:rsidR="00582F5A" w:rsidRPr="00C6442B" w14:paraId="191034B8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5B5E9B5A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Sedež 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77AB21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0B3CE88A" w14:textId="77777777" w:rsidTr="0024424F">
        <w:trPr>
          <w:trHeight w:val="481"/>
        </w:trPr>
        <w:tc>
          <w:tcPr>
            <w:tcW w:w="3223" w:type="dxa"/>
            <w:vAlign w:val="center"/>
          </w:tcPr>
          <w:p w14:paraId="1DC32813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številka za DDV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2E52157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57DE83B9" w14:textId="77777777" w:rsidTr="0024424F">
        <w:trPr>
          <w:trHeight w:val="417"/>
        </w:trPr>
        <w:tc>
          <w:tcPr>
            <w:tcW w:w="3223" w:type="dxa"/>
            <w:vAlign w:val="center"/>
          </w:tcPr>
          <w:p w14:paraId="3AB1B91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F179C93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79870E48" w14:textId="77777777" w:rsidTr="0024424F">
        <w:trPr>
          <w:trHeight w:val="886"/>
        </w:trPr>
        <w:tc>
          <w:tcPr>
            <w:tcW w:w="3223" w:type="dxa"/>
            <w:vAlign w:val="center"/>
          </w:tcPr>
          <w:p w14:paraId="0E70459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Kontaktna oseba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42BB07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Ime, priimek: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1B1CA410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E-naslov: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34CEB874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Telefon: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7EABA7D5" w14:textId="77777777" w:rsidTr="0024424F">
        <w:trPr>
          <w:trHeight w:val="612"/>
        </w:trPr>
        <w:tc>
          <w:tcPr>
            <w:tcW w:w="3223" w:type="dxa"/>
            <w:vAlign w:val="center"/>
          </w:tcPr>
          <w:p w14:paraId="4D3BDFA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Elektronski naslov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D011C69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681ADF8B" w14:textId="77777777" w:rsidTr="0024424F">
        <w:trPr>
          <w:trHeight w:val="652"/>
        </w:trPr>
        <w:tc>
          <w:tcPr>
            <w:tcW w:w="3223" w:type="dxa"/>
            <w:vAlign w:val="center"/>
          </w:tcPr>
          <w:p w14:paraId="1A527F5B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Transakcijski račun*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9EC8BF7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Številka: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32C26EA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Odprt pri: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5A6797BA" w14:textId="77777777" w:rsidTr="0024424F">
        <w:trPr>
          <w:trHeight w:val="917"/>
        </w:trPr>
        <w:tc>
          <w:tcPr>
            <w:tcW w:w="3223" w:type="dxa"/>
            <w:vAlign w:val="center"/>
          </w:tcPr>
          <w:p w14:paraId="69FEB527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B789B5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Ime, priimek: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0CEB5FD3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E-naslov: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3CC7DC9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Telefon: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6840A333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53349DD9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4988186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Ime, priimek: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09ADB68B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Funkcija: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5EF922AA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12C1B7EB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Način oddaje ponudbe</w:t>
            </w:r>
          </w:p>
        </w:tc>
        <w:tc>
          <w:tcPr>
            <w:tcW w:w="5729" w:type="dxa"/>
            <w:shd w:val="clear" w:color="auto" w:fill="FFFFFF"/>
          </w:tcPr>
          <w:p w14:paraId="2CB9646D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</w:p>
          <w:p w14:paraId="5F4E69F6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 xml:space="preserve">        </w:t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EE6F96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EE6F96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Samostojno</w:t>
            </w:r>
          </w:p>
          <w:p w14:paraId="5E43DD54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  <w:p w14:paraId="6C8ECCFC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       </w:t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EE6F96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EE6F96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S podizvajalcem/ci: </w:t>
            </w:r>
          </w:p>
          <w:p w14:paraId="3D5AC7D9" w14:textId="77777777" w:rsidR="00582F5A" w:rsidRPr="00C6442B" w:rsidRDefault="00582F5A" w:rsidP="00C6442B">
            <w:pPr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5EB1A3AD" w14:textId="77777777" w:rsidR="00582F5A" w:rsidRPr="00C6442B" w:rsidRDefault="00582F5A" w:rsidP="00C6442B">
            <w:pPr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5FE10780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  <w:p w14:paraId="56E9A9AB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       </w:t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EE6F96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EE6F96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S partnerjem/i:</w:t>
            </w:r>
          </w:p>
          <w:p w14:paraId="5D1EDBBD" w14:textId="77777777" w:rsidR="00582F5A" w:rsidRPr="00C6442B" w:rsidRDefault="00582F5A" w:rsidP="00C6442B">
            <w:pPr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03E0BA9B" w14:textId="77777777" w:rsidR="00582F5A" w:rsidRPr="00C6442B" w:rsidRDefault="00582F5A" w:rsidP="00C6442B">
            <w:pPr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5F6370B9" w14:textId="77777777" w:rsidR="00582F5A" w:rsidRPr="00C6442B" w:rsidRDefault="00582F5A" w:rsidP="00C6442B">
            <w:pPr>
              <w:spacing w:line="276" w:lineRule="auto"/>
              <w:ind w:left="1140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</w:p>
          <w:p w14:paraId="04E84DB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 xml:space="preserve">(ustrezno označiti in vpisati; </w:t>
            </w:r>
            <w:r w:rsidR="006C60BF"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 xml:space="preserve">po potrebi </w:t>
            </w:r>
            <w:r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>dodati polja</w:t>
            </w:r>
            <w:r w:rsidR="006C60BF"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>)</w:t>
            </w:r>
          </w:p>
        </w:tc>
      </w:tr>
    </w:tbl>
    <w:p w14:paraId="16B3C9C6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0A5067A2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>*Če bo ponudnik izbran kot izvajalec javnega naročila, bo naročnik te podatke vpisal v pogodbo.</w:t>
      </w:r>
    </w:p>
    <w:p w14:paraId="49A455E4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07FF3D4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07B9EA5B" w14:textId="77777777" w:rsidR="00582F5A" w:rsidRPr="00C6442B" w:rsidRDefault="00582F5A" w:rsidP="00C6442B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b/>
          <w:bCs/>
          <w:sz w:val="24"/>
          <w:szCs w:val="24"/>
          <w:lang w:val="sl-SI"/>
        </w:rPr>
        <w:lastRenderedPageBreak/>
        <w:t>IZJAVA</w:t>
      </w:r>
    </w:p>
    <w:p w14:paraId="02604C7A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3628643" w14:textId="3673AE15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>Izjavljamo, da naša družba (gospodarski subjekt) ni povezana s funkcionarjem</w:t>
      </w:r>
      <w:bookmarkStart w:id="2" w:name="_Hlk66360822"/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bookmarkEnd w:id="2"/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in po našem vedenju ni  povezana z družinskim članom funkcionarja na način, določen v prvem odstavku 35. člena </w:t>
      </w:r>
      <w:r w:rsidR="0054468F" w:rsidRPr="00C6442B">
        <w:rPr>
          <w:rFonts w:asciiTheme="minorHAnsi" w:hAnsiTheme="minorHAnsi" w:cstheme="minorHAnsi"/>
          <w:sz w:val="24"/>
          <w:szCs w:val="24"/>
          <w:lang w:val="sl-SI"/>
        </w:rPr>
        <w:t>Zakona o integriteti in preprečevanju korupcije (</w:t>
      </w:r>
      <w:r w:rsidR="00AE2547"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Uradni list RS, št. 69/2011 – uradno prečiščeno besedilo, 158/20 in 3/22 - </w:t>
      </w:r>
      <w:proofErr w:type="spellStart"/>
      <w:r w:rsidR="00AE2547" w:rsidRPr="00C6442B">
        <w:rPr>
          <w:rFonts w:asciiTheme="minorHAnsi" w:hAnsiTheme="minorHAnsi" w:cstheme="minorHAnsi"/>
          <w:sz w:val="24"/>
          <w:szCs w:val="24"/>
          <w:lang w:val="sl-SI"/>
        </w:rPr>
        <w:t>ZDeb</w:t>
      </w:r>
      <w:proofErr w:type="spellEnd"/>
      <w:r w:rsidR="00AE2547"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; </w:t>
      </w:r>
      <w:proofErr w:type="spellStart"/>
      <w:r w:rsidR="00AE2547" w:rsidRPr="00C6442B">
        <w:rPr>
          <w:rFonts w:asciiTheme="minorHAnsi" w:hAnsiTheme="minorHAnsi" w:cstheme="minorHAnsi"/>
          <w:sz w:val="24"/>
          <w:szCs w:val="24"/>
          <w:lang w:val="sl-SI"/>
        </w:rPr>
        <w:t>ZIntPK</w:t>
      </w:r>
      <w:proofErr w:type="spellEnd"/>
      <w:r w:rsidR="0054468F" w:rsidRPr="00C6442B">
        <w:rPr>
          <w:rFonts w:asciiTheme="minorHAnsi" w:hAnsiTheme="minorHAnsi" w:cstheme="minorHAnsi"/>
          <w:sz w:val="24"/>
          <w:szCs w:val="24"/>
          <w:lang w:val="sl-SI"/>
        </w:rPr>
        <w:t>).</w:t>
      </w:r>
    </w:p>
    <w:p w14:paraId="35C59D0C" w14:textId="77777777" w:rsidR="00582F5A" w:rsidRPr="00C6442B" w:rsidRDefault="00582F5A" w:rsidP="00C6442B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  <w:lang w:val="sl-SI"/>
        </w:rPr>
      </w:pPr>
    </w:p>
    <w:p w14:paraId="7926A4A1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A86BB6F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DD17068" w14:textId="7BCA1036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>Datum: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="00C47E45">
        <w:rPr>
          <w:rFonts w:asciiTheme="minorHAnsi" w:hAnsiTheme="minorHAnsi" w:cstheme="minorHAnsi"/>
          <w:sz w:val="24"/>
          <w:szCs w:val="24"/>
          <w:lang w:val="sl-SI"/>
        </w:rPr>
        <w:t xml:space="preserve">   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Ime in priimek podpisnika: 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66D232E0" w14:textId="060B14E5" w:rsidR="00582F5A" w:rsidRPr="00C6442B" w:rsidRDefault="00582F5A" w:rsidP="00C47E45">
      <w:pPr>
        <w:spacing w:line="276" w:lineRule="auto"/>
        <w:ind w:right="-709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Kraj: 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="00C47E45">
        <w:rPr>
          <w:rFonts w:asciiTheme="minorHAnsi" w:hAnsiTheme="minorHAnsi" w:cstheme="minorHAnsi"/>
          <w:sz w:val="24"/>
          <w:szCs w:val="24"/>
          <w:lang w:val="sl-SI"/>
        </w:rPr>
        <w:t xml:space="preserve">                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>Funkcija podpisnika v gospodarskem subjektu:</w:t>
      </w:r>
      <w:r w:rsidR="00C47E45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="00C47E45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    </w:t>
      </w:r>
    </w:p>
    <w:p w14:paraId="28F6A733" w14:textId="626E1204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="00C47E45">
        <w:rPr>
          <w:rFonts w:asciiTheme="minorHAnsi" w:hAnsiTheme="minorHAnsi" w:cstheme="minorHAnsi"/>
          <w:sz w:val="24"/>
          <w:szCs w:val="24"/>
          <w:lang w:val="sl-SI"/>
        </w:rPr>
        <w:t xml:space="preserve">   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>Podpis: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1979119E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4A595D1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F714E56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8D72A28" w14:textId="77A7EBBF" w:rsidR="00AB647B" w:rsidRPr="00C6442B" w:rsidRDefault="00AB647B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000BFF6B" w14:textId="67525741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CEA38F9" w14:textId="20988033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57AF2E8" w14:textId="28C5619C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73E6168" w14:textId="6F2BB46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AB513FB" w14:textId="0FCC7D7F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2F7279C" w14:textId="4EB7678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D0BC0C4" w14:textId="76EF22C6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F1604A2" w14:textId="1ABC9AB0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08711A0" w14:textId="68BC101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1C27B48" w14:textId="6D0037B8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C668162" w14:textId="437E6A0A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3B6C883" w14:textId="76374358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11F8D8A" w14:textId="7285C9A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1965321" w14:textId="4EFFE0D8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9619FBA" w14:textId="41397391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4136913" w14:textId="07B2F13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6DCB9B9" w14:textId="0CCDD9E2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02C6753" w14:textId="5284CC25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B987DFC" w14:textId="3425FE85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ACED22A" w14:textId="6B6195D5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9BE00E5" w14:textId="2935160D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49BC7C9" w14:textId="174C6CC6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9F59A0E" w14:textId="77777777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sectPr w:rsidR="00C75476" w:rsidRPr="00C6442B" w:rsidSect="008C571F">
      <w:headerReference w:type="default" r:id="rId7"/>
      <w:footerReference w:type="default" r:id="rId8"/>
      <w:pgSz w:w="11906" w:h="16838"/>
      <w:pgMar w:top="1417" w:right="1417" w:bottom="993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B6200" w14:textId="77777777" w:rsidR="00B954E5" w:rsidRDefault="00B954E5">
      <w:r>
        <w:separator/>
      </w:r>
    </w:p>
  </w:endnote>
  <w:endnote w:type="continuationSeparator" w:id="0">
    <w:p w14:paraId="03E9059A" w14:textId="77777777" w:rsidR="00B954E5" w:rsidRDefault="00B9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62F5F" w14:textId="77777777" w:rsidR="007357EB" w:rsidRDefault="007357EB">
    <w:pPr>
      <w:pStyle w:val="Noga"/>
    </w:pPr>
  </w:p>
  <w:p w14:paraId="0C14466D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9368C" w14:textId="77777777" w:rsidR="00B954E5" w:rsidRDefault="00B954E5">
      <w:r>
        <w:separator/>
      </w:r>
    </w:p>
  </w:footnote>
  <w:footnote w:type="continuationSeparator" w:id="0">
    <w:p w14:paraId="05AEEB5B" w14:textId="77777777" w:rsidR="00B954E5" w:rsidRDefault="00B95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0628" w14:textId="2659BC0F" w:rsidR="002D1E28" w:rsidRPr="008F5C8D" w:rsidRDefault="00225385" w:rsidP="00C54E2A">
    <w:pPr>
      <w:pStyle w:val="Glava"/>
      <w:pBdr>
        <w:bottom w:val="single" w:sz="4" w:space="1" w:color="auto"/>
      </w:pBdr>
      <w:jc w:val="left"/>
      <w:rPr>
        <w:rFonts w:asciiTheme="minorHAnsi" w:hAnsiTheme="minorHAnsi" w:cstheme="minorHAnsi"/>
        <w:sz w:val="24"/>
        <w:szCs w:val="24"/>
        <w:lang w:val="sl-SI"/>
      </w:rPr>
    </w:pPr>
    <w:r w:rsidRPr="008F5C8D">
      <w:rPr>
        <w:rFonts w:asciiTheme="minorHAnsi" w:hAnsiTheme="minorHAnsi" w:cstheme="minorHAnsi"/>
        <w:sz w:val="24"/>
        <w:szCs w:val="24"/>
        <w:lang w:val="sl-SI"/>
      </w:rPr>
      <w:t>Obrazec »Podatki o ponudniku«</w:t>
    </w:r>
  </w:p>
  <w:p w14:paraId="2911EFD2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1357123253">
    <w:abstractNumId w:val="0"/>
  </w:num>
  <w:num w:numId="2" w16cid:durableId="746999412">
    <w:abstractNumId w:val="1"/>
  </w:num>
  <w:num w:numId="3" w16cid:durableId="1047608894">
    <w:abstractNumId w:val="2"/>
  </w:num>
  <w:num w:numId="4" w16cid:durableId="522011489">
    <w:abstractNumId w:val="3"/>
  </w:num>
  <w:num w:numId="5" w16cid:durableId="921454345">
    <w:abstractNumId w:val="5"/>
  </w:num>
  <w:num w:numId="6" w16cid:durableId="1836215416">
    <w:abstractNumId w:val="7"/>
  </w:num>
  <w:num w:numId="7" w16cid:durableId="1599632632">
    <w:abstractNumId w:val="4"/>
  </w:num>
  <w:num w:numId="8" w16cid:durableId="1617759206">
    <w:abstractNumId w:val="6"/>
  </w:num>
  <w:num w:numId="9" w16cid:durableId="19936058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60336"/>
    <w:rsid w:val="00092FB0"/>
    <w:rsid w:val="000B23FB"/>
    <w:rsid w:val="000F5FBF"/>
    <w:rsid w:val="00127916"/>
    <w:rsid w:val="00192FE6"/>
    <w:rsid w:val="001C4F06"/>
    <w:rsid w:val="001E1CA0"/>
    <w:rsid w:val="001E2D3C"/>
    <w:rsid w:val="001F1CBA"/>
    <w:rsid w:val="001F33CE"/>
    <w:rsid w:val="00225385"/>
    <w:rsid w:val="00233CA4"/>
    <w:rsid w:val="00255D14"/>
    <w:rsid w:val="00262D9F"/>
    <w:rsid w:val="00285FFB"/>
    <w:rsid w:val="002D1E28"/>
    <w:rsid w:val="002E60EB"/>
    <w:rsid w:val="002E7F22"/>
    <w:rsid w:val="003607B2"/>
    <w:rsid w:val="00376E4E"/>
    <w:rsid w:val="00430578"/>
    <w:rsid w:val="004611D6"/>
    <w:rsid w:val="00533666"/>
    <w:rsid w:val="00535389"/>
    <w:rsid w:val="0054468F"/>
    <w:rsid w:val="005463BA"/>
    <w:rsid w:val="005629A1"/>
    <w:rsid w:val="00582F5A"/>
    <w:rsid w:val="005B3B84"/>
    <w:rsid w:val="005D067B"/>
    <w:rsid w:val="00620C27"/>
    <w:rsid w:val="006B18F8"/>
    <w:rsid w:val="006C27BE"/>
    <w:rsid w:val="006C60BF"/>
    <w:rsid w:val="007357EB"/>
    <w:rsid w:val="00761915"/>
    <w:rsid w:val="007F2650"/>
    <w:rsid w:val="007F5BFB"/>
    <w:rsid w:val="00857F77"/>
    <w:rsid w:val="008A51BF"/>
    <w:rsid w:val="008B1F7A"/>
    <w:rsid w:val="008C571F"/>
    <w:rsid w:val="008E05DD"/>
    <w:rsid w:val="008F5C8D"/>
    <w:rsid w:val="0090040C"/>
    <w:rsid w:val="00911CE4"/>
    <w:rsid w:val="009873CA"/>
    <w:rsid w:val="009A6CF5"/>
    <w:rsid w:val="009F1874"/>
    <w:rsid w:val="00A42D66"/>
    <w:rsid w:val="00A51262"/>
    <w:rsid w:val="00A7112C"/>
    <w:rsid w:val="00AB647B"/>
    <w:rsid w:val="00AC29AF"/>
    <w:rsid w:val="00AC4040"/>
    <w:rsid w:val="00AE2547"/>
    <w:rsid w:val="00B016BC"/>
    <w:rsid w:val="00B375B2"/>
    <w:rsid w:val="00B543EA"/>
    <w:rsid w:val="00B6318C"/>
    <w:rsid w:val="00B723F2"/>
    <w:rsid w:val="00B954E5"/>
    <w:rsid w:val="00BB60DD"/>
    <w:rsid w:val="00BF5C42"/>
    <w:rsid w:val="00C12DF2"/>
    <w:rsid w:val="00C34A7C"/>
    <w:rsid w:val="00C47E45"/>
    <w:rsid w:val="00C54E2A"/>
    <w:rsid w:val="00C6442B"/>
    <w:rsid w:val="00C75476"/>
    <w:rsid w:val="00C82C03"/>
    <w:rsid w:val="00CB1A5D"/>
    <w:rsid w:val="00CE718D"/>
    <w:rsid w:val="00D257F2"/>
    <w:rsid w:val="00D46ED7"/>
    <w:rsid w:val="00D76247"/>
    <w:rsid w:val="00D93D0A"/>
    <w:rsid w:val="00D96C38"/>
    <w:rsid w:val="00E15521"/>
    <w:rsid w:val="00E22962"/>
    <w:rsid w:val="00E22DD9"/>
    <w:rsid w:val="00E872EE"/>
    <w:rsid w:val="00E9179D"/>
    <w:rsid w:val="00EA3E52"/>
    <w:rsid w:val="00EB1ACD"/>
    <w:rsid w:val="00EE6F96"/>
    <w:rsid w:val="00EF1A94"/>
    <w:rsid w:val="00F00599"/>
    <w:rsid w:val="00F420A3"/>
    <w:rsid w:val="00FB6B59"/>
    <w:rsid w:val="00FC07A4"/>
    <w:rsid w:val="00FD56E3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oNotEmbedSmartTags/>
  <w:decimalSymbol w:val=","/>
  <w:listSeparator w:val=";"/>
  <w14:docId w14:val="39748E69"/>
  <w15:chartTrackingRefBased/>
  <w15:docId w15:val="{61029431-E161-48CD-9C07-248987B9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582F5A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82F5A"/>
  </w:style>
  <w:style w:type="character" w:styleId="Sprotnaopomba-sklic">
    <w:name w:val="footnote reference"/>
    <w:basedOn w:val="Privzetapisavaodstavka"/>
    <w:rsid w:val="00582F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Borut Veldin</cp:lastModifiedBy>
  <cp:revision>32</cp:revision>
  <cp:lastPrinted>2014-06-19T09:00:00Z</cp:lastPrinted>
  <dcterms:created xsi:type="dcterms:W3CDTF">2020-09-15T10:53:00Z</dcterms:created>
  <dcterms:modified xsi:type="dcterms:W3CDTF">2024-10-21T07:42:00Z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